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C211F">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872FA">
          <w:rPr>
            <w:webHidden/>
          </w:rPr>
          <w:t>3</w:t>
        </w:r>
        <w:r w:rsidR="001F2C0F">
          <w:rPr>
            <w:webHidden/>
          </w:rPr>
          <w:fldChar w:fldCharType="end"/>
        </w:r>
      </w:hyperlink>
    </w:p>
    <w:p w:rsidR="001F2C0F" w:rsidRDefault="005872F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5872F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5872F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5872F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5872F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5872F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5872F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5872F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5872F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5872F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5872F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5872F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5872FA">
        <w:rPr>
          <w:b/>
          <w:color w:val="000000"/>
          <w:sz w:val="24"/>
          <w:szCs w:val="24"/>
        </w:rPr>
        <w:t>51</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5872FA">
        <w:rPr>
          <w:b/>
          <w:sz w:val="24"/>
          <w:szCs w:val="24"/>
        </w:rPr>
        <w:t>1</w:t>
      </w:r>
      <w:r w:rsidR="00DA44E0">
        <w:rPr>
          <w:b/>
          <w:sz w:val="24"/>
          <w:szCs w:val="24"/>
        </w:rPr>
        <w:t>0</w:t>
      </w:r>
      <w:r w:rsidR="004725AB" w:rsidRPr="001634BE">
        <w:rPr>
          <w:b/>
          <w:sz w:val="24"/>
          <w:szCs w:val="24"/>
        </w:rPr>
        <w:t>.</w:t>
      </w:r>
      <w:r w:rsidR="005872FA">
        <w:rPr>
          <w:b/>
          <w:sz w:val="24"/>
          <w:szCs w:val="24"/>
        </w:rPr>
        <w:t>10</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5872FA" w:rsidP="0046762E">
            <w:pPr>
              <w:autoSpaceDE w:val="0"/>
              <w:autoSpaceDN w:val="0"/>
              <w:adjustRightInd w:val="0"/>
              <w:spacing w:line="276" w:lineRule="auto"/>
              <w:ind w:right="-72" w:firstLine="0"/>
              <w:jc w:val="left"/>
              <w:rPr>
                <w:bCs/>
                <w:sz w:val="24"/>
                <w:szCs w:val="24"/>
              </w:rPr>
            </w:pPr>
            <w:r>
              <w:rPr>
                <w:bCs/>
                <w:sz w:val="24"/>
                <w:szCs w:val="24"/>
              </w:rPr>
              <w:t>Преобразователи, контроллеры</w:t>
            </w:r>
            <w:r w:rsidR="00DA44E0">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5872FA">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5872FA">
              <w:rPr>
                <w:sz w:val="24"/>
                <w:szCs w:val="24"/>
                <w:lang w:eastAsia="en-US"/>
              </w:rPr>
              <w:t>1</w:t>
            </w:r>
            <w:r w:rsidR="00DA44E0">
              <w:rPr>
                <w:sz w:val="24"/>
                <w:szCs w:val="24"/>
                <w:lang w:eastAsia="en-US"/>
              </w:rPr>
              <w:t>0</w:t>
            </w:r>
            <w:r w:rsidR="004725AB" w:rsidRPr="008B2C69">
              <w:rPr>
                <w:sz w:val="24"/>
                <w:szCs w:val="24"/>
                <w:lang w:eastAsia="en-US"/>
              </w:rPr>
              <w:t>.</w:t>
            </w:r>
            <w:r w:rsidR="005872FA">
              <w:rPr>
                <w:sz w:val="24"/>
                <w:szCs w:val="24"/>
                <w:lang w:eastAsia="en-US"/>
              </w:rPr>
              <w:t>10</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5872FA">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5872FA">
              <w:rPr>
                <w:sz w:val="24"/>
                <w:szCs w:val="24"/>
                <w:lang w:eastAsia="en-US"/>
              </w:rPr>
              <w:t>23</w:t>
            </w:r>
            <w:r w:rsidR="000A39F7" w:rsidRPr="008B2C69">
              <w:rPr>
                <w:sz w:val="24"/>
                <w:szCs w:val="24"/>
                <w:lang w:eastAsia="en-US"/>
              </w:rPr>
              <w:t xml:space="preserve">» </w:t>
            </w:r>
            <w:r w:rsidR="00DA44E0">
              <w:rPr>
                <w:sz w:val="24"/>
                <w:szCs w:val="24"/>
                <w:lang w:eastAsia="en-US"/>
              </w:rPr>
              <w:t>октя</w:t>
            </w:r>
            <w:r w:rsidR="003C211F">
              <w:rPr>
                <w:sz w:val="24"/>
                <w:szCs w:val="24"/>
                <w:lang w:eastAsia="en-US"/>
              </w:rPr>
              <w:t>бря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5872FA" w:rsidP="00F3026D">
      <w:pPr>
        <w:pStyle w:val="a4"/>
        <w:numPr>
          <w:ilvl w:val="0"/>
          <w:numId w:val="0"/>
        </w:numPr>
        <w:spacing w:line="240" w:lineRule="auto"/>
        <w:rPr>
          <w:b/>
          <w:sz w:val="24"/>
          <w:szCs w:val="24"/>
        </w:rPr>
      </w:pPr>
      <w:r>
        <w:rPr>
          <w:b/>
          <w:sz w:val="24"/>
          <w:szCs w:val="24"/>
        </w:rPr>
        <w:t>Заместитель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5872FA">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5872FA">
        <w:rPr>
          <w:color w:val="000000"/>
          <w:sz w:val="24"/>
          <w:szCs w:val="24"/>
        </w:rPr>
        <w:t>51</w:t>
      </w:r>
      <w:r w:rsidR="003C211F">
        <w:rPr>
          <w:color w:val="000000"/>
          <w:sz w:val="24"/>
          <w:szCs w:val="24"/>
        </w:rPr>
        <w:t>/</w:t>
      </w:r>
      <w:r w:rsidR="00DC4970" w:rsidRPr="00DC4970">
        <w:rPr>
          <w:color w:val="000000"/>
          <w:sz w:val="24"/>
          <w:szCs w:val="24"/>
        </w:rPr>
        <w:t>1</w:t>
      </w:r>
      <w:r w:rsidR="0046762E">
        <w:rPr>
          <w:color w:val="000000"/>
          <w:sz w:val="24"/>
          <w:szCs w:val="24"/>
        </w:rPr>
        <w:t>9</w:t>
      </w:r>
      <w:r w:rsidR="003C211F">
        <w:rPr>
          <w:color w:val="000000"/>
          <w:sz w:val="24"/>
          <w:szCs w:val="24"/>
        </w:rPr>
        <w:t xml:space="preserve"> от </w:t>
      </w:r>
      <w:r w:rsidR="00055407" w:rsidRPr="00DC4970">
        <w:rPr>
          <w:color w:val="000000"/>
          <w:sz w:val="24"/>
          <w:szCs w:val="24"/>
        </w:rPr>
        <w:t xml:space="preserve"> </w:t>
      </w:r>
      <w:r w:rsidR="00FA4DD6" w:rsidRPr="00DC4970">
        <w:rPr>
          <w:color w:val="000000"/>
          <w:sz w:val="24"/>
          <w:szCs w:val="24"/>
        </w:rPr>
        <w:t>«</w:t>
      </w:r>
      <w:r w:rsidR="005872FA">
        <w:rPr>
          <w:color w:val="000000"/>
          <w:sz w:val="24"/>
          <w:szCs w:val="24"/>
        </w:rPr>
        <w:t>1</w:t>
      </w:r>
      <w:bookmarkStart w:id="16" w:name="_GoBack"/>
      <w:bookmarkEnd w:id="16"/>
      <w:r w:rsidR="00DA44E0">
        <w:rPr>
          <w:color w:val="000000"/>
          <w:sz w:val="24"/>
          <w:szCs w:val="24"/>
        </w:rPr>
        <w:t>0</w:t>
      </w:r>
      <w:r w:rsidR="00FA4DD6" w:rsidRPr="00DC4970">
        <w:rPr>
          <w:color w:val="000000"/>
          <w:sz w:val="24"/>
          <w:szCs w:val="24"/>
        </w:rPr>
        <w:t>»</w:t>
      </w:r>
      <w:r w:rsidR="005306D6" w:rsidRPr="00DC4970">
        <w:rPr>
          <w:color w:val="000000"/>
          <w:sz w:val="24"/>
          <w:szCs w:val="24"/>
        </w:rPr>
        <w:t xml:space="preserve"> </w:t>
      </w:r>
      <w:r w:rsidR="003C211F">
        <w:rPr>
          <w:color w:val="000000"/>
          <w:sz w:val="24"/>
          <w:szCs w:val="24"/>
        </w:rPr>
        <w:t>сентября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872FA" w:rsidRPr="005872FA">
        <w:rPr>
          <w:color w:val="000000"/>
          <w:sz w:val="24"/>
          <w:szCs w:val="24"/>
        </w:rPr>
        <w:t>Анкета Участника (форма 5</w:t>
      </w:r>
      <w:r w:rsidR="005872FA" w:rsidRPr="005872FA">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872FA" w:rsidRPr="005872FA">
        <w:rPr>
          <w:color w:val="000000"/>
          <w:sz w:val="24"/>
          <w:szCs w:val="24"/>
        </w:rPr>
        <w:t>Справка о перечне и годовых объемах выполнения аналогичных договоров (форма 6</w:t>
      </w:r>
      <w:r w:rsidR="005872FA" w:rsidRPr="005872FA">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872FA">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FA" w:rsidRDefault="008F52FA">
      <w:r>
        <w:separator/>
      </w:r>
    </w:p>
  </w:endnote>
  <w:endnote w:type="continuationSeparator" w:id="0">
    <w:p w:rsidR="008F52FA" w:rsidRDefault="008F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5872FA">
          <w:rPr>
            <w:noProof/>
          </w:rPr>
          <w:t>8</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FA" w:rsidRDefault="008F52FA">
      <w:r>
        <w:separator/>
      </w:r>
    </w:p>
  </w:footnote>
  <w:footnote w:type="continuationSeparator" w:id="0">
    <w:p w:rsidR="008F52FA" w:rsidRDefault="008F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11F"/>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2FA"/>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2FA"/>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4E0"/>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2E3D2D"/>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2F6FC-247C-4CD0-9EA3-BDB99D72A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3451</Words>
  <Characters>27190</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30580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2019-10-10T05:06:00Z</cp:lastPrinted>
  <dcterms:created xsi:type="dcterms:W3CDTF">2019-10-10T05:06:00Z</dcterms:created>
  <dcterms:modified xsi:type="dcterms:W3CDTF">2019-10-10T05:06:00Z</dcterms:modified>
</cp:coreProperties>
</file>